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10555" w14:textId="77777777" w:rsidR="00B44BEA" w:rsidRPr="00B44BEA" w:rsidRDefault="00B44BEA">
      <w:pPr>
        <w:spacing w:before="41"/>
        <w:ind w:left="185"/>
        <w:rPr>
          <w:rFonts w:asciiTheme="minorHAnsi" w:hAnsiTheme="minorHAnsi" w:cstheme="minorHAnsi"/>
          <w:sz w:val="22"/>
          <w:szCs w:val="22"/>
        </w:rPr>
      </w:pPr>
      <w:r w:rsidRPr="00B44BEA">
        <w:rPr>
          <w:rFonts w:asciiTheme="minorHAnsi" w:hAnsiTheme="minorHAnsi" w:cstheme="minorHAnsi"/>
          <w:sz w:val="22"/>
          <w:szCs w:val="22"/>
        </w:rPr>
        <w:t>Edgar Mora</w:t>
      </w:r>
    </w:p>
    <w:p w14:paraId="027AECD6" w14:textId="63166D56" w:rsidR="001C0349" w:rsidRPr="00B44BEA" w:rsidRDefault="00B44BEA">
      <w:pPr>
        <w:spacing w:before="41"/>
        <w:ind w:left="185"/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hAnsiTheme="minorHAnsi" w:cstheme="minorHAnsi"/>
          <w:sz w:val="22"/>
          <w:szCs w:val="22"/>
        </w:rPr>
        <w:pict w14:anchorId="68181FBD">
          <v:group id="_x0000_s1040" style="position:absolute;left:0;text-align:left;margin-left:51.95pt;margin-top:2.1pt;width:97.5pt;height:17.05pt;z-index:-251660800;mso-position-horizontal-relative:page" coordorigin="1039,42" coordsize="1950,341">
            <v:shape id="_x0000_s1041" style="position:absolute;left:1039;top:42;width:1950;height:341" coordorigin="1039,42" coordsize="1950,341" path="m1039,383r1950,l2989,42r-1950,l1039,383xe" fillcolor="#edebe0" stroked="f">
              <v:path arrowok="t"/>
            </v:shape>
            <w10:wrap anchorx="page"/>
          </v:group>
        </w:pict>
      </w:r>
      <w:r w:rsidRPr="00B44BEA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b/>
          <w:i/>
          <w:sz w:val="22"/>
          <w:szCs w:val="22"/>
        </w:rPr>
        <w:t>CC</w:t>
      </w:r>
      <w:r w:rsidRPr="00B44BEA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U</w:t>
      </w:r>
      <w:r w:rsidRPr="00B44BEA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MA</w:t>
      </w:r>
      <w:r w:rsidRPr="00B44BEA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NA</w:t>
      </w:r>
      <w:r w:rsidRPr="00B44BEA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</w:p>
    <w:p w14:paraId="655BFE44" w14:textId="1B261368" w:rsidR="001C0349" w:rsidRPr="00B44BEA" w:rsidRDefault="00B44BEA" w:rsidP="00B44BEA">
      <w:pPr>
        <w:spacing w:before="60" w:line="275" w:lineRule="auto"/>
        <w:ind w:right="184"/>
        <w:rPr>
          <w:rFonts w:asciiTheme="minorHAnsi" w:eastAsia="Calibri" w:hAnsiTheme="minorHAnsi" w:cstheme="minorHAnsi"/>
          <w:sz w:val="22"/>
          <w:szCs w:val="22"/>
        </w:rPr>
        <w:sectPr w:rsidR="001C0349" w:rsidRPr="00B44BEA">
          <w:pgSz w:w="12240" w:h="15840"/>
          <w:pgMar w:top="660" w:right="880" w:bottom="280" w:left="900" w:header="720" w:footer="720" w:gutter="0"/>
          <w:cols w:num="2" w:space="720" w:equalWidth="0">
            <w:col w:w="2739" w:space="3865"/>
            <w:col w:w="3856"/>
          </w:cols>
        </w:sectPr>
      </w:pPr>
      <w:r w:rsidRPr="00B44BEA">
        <w:rPr>
          <w:rFonts w:asciiTheme="minorHAnsi" w:hAnsiTheme="minorHAnsi" w:cstheme="minorHAnsi"/>
          <w:sz w:val="22"/>
          <w:szCs w:val="22"/>
        </w:rPr>
        <w:br w:type="column"/>
      </w:r>
    </w:p>
    <w:p w14:paraId="3E38273D" w14:textId="77777777" w:rsidR="001C0349" w:rsidRPr="00B44BEA" w:rsidRDefault="001C03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461F90" w14:textId="77777777" w:rsidR="001C0349" w:rsidRPr="00B44BEA" w:rsidRDefault="00B44BEA">
      <w:pPr>
        <w:spacing w:before="27" w:line="225" w:lineRule="auto"/>
        <w:ind w:left="2184" w:right="182" w:hanging="2060"/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b/>
          <w:i/>
          <w:spacing w:val="1"/>
          <w:position w:val="-5"/>
          <w:sz w:val="22"/>
          <w:szCs w:val="22"/>
        </w:rPr>
        <w:t>u</w:t>
      </w:r>
      <w:r w:rsidRPr="00B44BEA">
        <w:rPr>
          <w:rFonts w:asciiTheme="minorHAnsi" w:eastAsia="Calibri" w:hAnsiTheme="minorHAnsi" w:cstheme="minorHAnsi"/>
          <w:b/>
          <w:i/>
          <w:spacing w:val="-2"/>
          <w:position w:val="-5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b/>
          <w:i/>
          <w:spacing w:val="1"/>
          <w:position w:val="-5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b/>
          <w:i/>
          <w:spacing w:val="-1"/>
          <w:position w:val="-5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 xml:space="preserve">y                      </w:t>
      </w:r>
      <w:r w:rsidRPr="00B44BEA">
        <w:rPr>
          <w:rFonts w:asciiTheme="minorHAnsi" w:eastAsia="Calibri" w:hAnsiTheme="minorHAnsi" w:cstheme="minorHAnsi"/>
          <w:b/>
          <w:i/>
          <w:spacing w:val="45"/>
          <w:position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dyn</w:t>
      </w:r>
      <w:r w:rsidRPr="00B44BEA">
        <w:rPr>
          <w:rFonts w:asciiTheme="minorHAnsi" w:eastAsia="Calibri" w:hAnsiTheme="minorHAnsi" w:cstheme="minorHAnsi"/>
          <w:sz w:val="22"/>
          <w:szCs w:val="22"/>
        </w:rPr>
        <w:t>amic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44BEA">
        <w:rPr>
          <w:rFonts w:asciiTheme="minorHAnsi" w:eastAsia="Calibri" w:hAnsiTheme="minorHAnsi" w:cstheme="minorHAnsi"/>
          <w:sz w:val="22"/>
          <w:szCs w:val="22"/>
        </w:rPr>
        <w:t>iti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B44BEA">
        <w:rPr>
          <w:rFonts w:asciiTheme="minorHAnsi" w:eastAsia="Calibri" w:hAnsiTheme="minorHAnsi" w:cstheme="minorHAnsi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io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al</w:t>
      </w:r>
      <w:r w:rsidRPr="00B44BE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44BEA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is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4BEA">
        <w:rPr>
          <w:rFonts w:asciiTheme="minorHAnsi" w:eastAsia="Calibri" w:hAnsiTheme="minorHAnsi" w:cstheme="minorHAnsi"/>
          <w:sz w:val="22"/>
          <w:szCs w:val="22"/>
        </w:rPr>
        <w:t>l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z w:val="22"/>
          <w:szCs w:val="22"/>
        </w:rPr>
        <w:t>ri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z w:val="22"/>
          <w:szCs w:val="22"/>
        </w:rPr>
        <w:t>ted</w:t>
      </w:r>
      <w:r w:rsidRPr="00B44BE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B44BEA">
        <w:rPr>
          <w:rFonts w:asciiTheme="minorHAnsi" w:eastAsia="Calibri" w:hAnsiTheme="minorHAnsi" w:cstheme="minorHAnsi"/>
          <w:sz w:val="22"/>
          <w:szCs w:val="22"/>
        </w:rPr>
        <w:t>it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gr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wit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.</w:t>
      </w:r>
      <w:r w:rsidRPr="00B44BE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Martin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es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right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it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44BEA">
        <w:rPr>
          <w:rFonts w:asciiTheme="minorHAnsi" w:eastAsia="Calibri" w:hAnsiTheme="minorHAnsi" w:cstheme="minorHAnsi"/>
          <w:sz w:val="22"/>
          <w:szCs w:val="22"/>
        </w:rPr>
        <w:t>at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will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f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in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4BEA">
        <w:rPr>
          <w:rFonts w:asciiTheme="minorHAnsi" w:eastAsia="Calibri" w:hAnsiTheme="minorHAnsi" w:cstheme="minorHAnsi"/>
          <w:sz w:val="22"/>
          <w:szCs w:val="22"/>
        </w:rPr>
        <w:t>y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exi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ti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z w:val="22"/>
          <w:szCs w:val="22"/>
        </w:rPr>
        <w:t>ighly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skill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C3586F8" w14:textId="39AC7103" w:rsidR="001C0349" w:rsidRPr="00B44BEA" w:rsidRDefault="00B44BEA">
      <w:pPr>
        <w:spacing w:before="39" w:line="276" w:lineRule="auto"/>
        <w:ind w:left="2184" w:right="334"/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eastAsia="Calibri" w:hAnsiTheme="minorHAnsi" w:cstheme="minorHAnsi"/>
          <w:sz w:val="22"/>
          <w:szCs w:val="22"/>
        </w:rPr>
        <w:t>team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z w:val="22"/>
          <w:szCs w:val="22"/>
        </w:rPr>
        <w:t>as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sa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z w:val="22"/>
          <w:szCs w:val="22"/>
        </w:rPr>
        <w:t>as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z w:val="22"/>
          <w:szCs w:val="22"/>
        </w:rPr>
        <w:t>ri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for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ry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z w:val="22"/>
          <w:szCs w:val="22"/>
        </w:rPr>
        <w:t>je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wor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44BEA">
        <w:rPr>
          <w:rFonts w:asciiTheme="minorHAnsi" w:eastAsia="Calibri" w:hAnsiTheme="minorHAnsi" w:cstheme="minorHAnsi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44BEA">
        <w:rPr>
          <w:rFonts w:asciiTheme="minorHAnsi" w:eastAsia="Calibri" w:hAnsiTheme="minorHAnsi" w:cstheme="minorHAnsi"/>
          <w:sz w:val="22"/>
          <w:szCs w:val="22"/>
        </w:rPr>
        <w:t>.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a w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l</w:t>
      </w:r>
      <w:r w:rsidRPr="00B44BEA">
        <w:rPr>
          <w:rFonts w:asciiTheme="minorHAnsi" w:eastAsia="Calibri" w:hAnsiTheme="minorHAnsi" w:cstheme="minorHAnsi"/>
          <w:spacing w:val="9"/>
          <w:sz w:val="22"/>
          <w:szCs w:val="22"/>
        </w:rPr>
        <w:t>l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B44BEA">
        <w:rPr>
          <w:rFonts w:asciiTheme="minorHAnsi" w:eastAsia="Calibri" w:hAnsiTheme="minorHAnsi" w:cstheme="minorHAnsi"/>
          <w:sz w:val="22"/>
          <w:szCs w:val="22"/>
        </w:rPr>
        <w:t>org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44BEA">
        <w:rPr>
          <w:rFonts w:asciiTheme="minorHAnsi" w:eastAsia="Calibri" w:hAnsiTheme="minorHAnsi" w:cstheme="minorHAnsi"/>
          <w:sz w:val="22"/>
          <w:szCs w:val="22"/>
        </w:rPr>
        <w:t>d 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B44BEA">
        <w:rPr>
          <w:rFonts w:asciiTheme="minorHAnsi" w:eastAsia="Calibri" w:hAnsiTheme="minorHAnsi" w:cstheme="minorHAnsi"/>
          <w:sz w:val="22"/>
          <w:szCs w:val="22"/>
        </w:rPr>
        <w:t>al</w:t>
      </w:r>
      <w:r w:rsidRPr="00B44BE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44BEA">
        <w:rPr>
          <w:rFonts w:asciiTheme="minorHAnsi" w:eastAsia="Calibri" w:hAnsiTheme="minorHAnsi" w:cstheme="minorHAnsi"/>
          <w:sz w:val="22"/>
          <w:szCs w:val="22"/>
        </w:rPr>
        <w:t>ith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ct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us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z w:val="22"/>
          <w:szCs w:val="22"/>
        </w:rPr>
        <w:t>f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ma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ag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6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44BEA">
        <w:rPr>
          <w:rFonts w:asciiTheme="minorHAnsi" w:eastAsia="Calibri" w:hAnsiTheme="minorHAnsi" w:cstheme="minorHAnsi"/>
          <w:sz w:val="22"/>
          <w:szCs w:val="22"/>
        </w:rPr>
        <w:t>ility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z w:val="22"/>
          <w:szCs w:val="22"/>
        </w:rPr>
        <w:t>riori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ct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44BEA">
        <w:rPr>
          <w:rFonts w:asciiTheme="minorHAnsi" w:eastAsia="Calibri" w:hAnsiTheme="minorHAnsi" w:cstheme="minorHAnsi"/>
          <w:sz w:val="22"/>
          <w:szCs w:val="22"/>
        </w:rPr>
        <w:t>ly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44BEA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44BEA">
        <w:rPr>
          <w:rFonts w:asciiTheme="minorHAnsi" w:eastAsia="Calibri" w:hAnsiTheme="minorHAnsi" w:cstheme="minorHAnsi"/>
          <w:sz w:val="22"/>
          <w:szCs w:val="22"/>
        </w:rPr>
        <w:t>l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xi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w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ar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44BEA">
        <w:rPr>
          <w:rFonts w:asciiTheme="minorHAnsi" w:eastAsia="Calibri" w:hAnsiTheme="minorHAnsi" w:cstheme="minorHAnsi"/>
          <w:sz w:val="22"/>
          <w:szCs w:val="22"/>
        </w:rPr>
        <w:t>.</w:t>
      </w:r>
      <w:r w:rsidRPr="00B44BE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Rig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ow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wo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4BEA">
        <w:rPr>
          <w:rFonts w:asciiTheme="minorHAnsi" w:eastAsia="Calibri" w:hAnsiTheme="minorHAnsi" w:cstheme="minorHAnsi"/>
          <w:sz w:val="22"/>
          <w:szCs w:val="22"/>
        </w:rPr>
        <w:t>ld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li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furt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z w:val="22"/>
          <w:szCs w:val="22"/>
        </w:rPr>
        <w:t>lr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z w:val="22"/>
          <w:szCs w:val="22"/>
        </w:rPr>
        <w:t>y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succ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sf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4BEA">
        <w:rPr>
          <w:rFonts w:asciiTheme="minorHAnsi" w:eastAsia="Calibri" w:hAnsiTheme="minorHAnsi" w:cstheme="minorHAnsi"/>
          <w:sz w:val="22"/>
          <w:szCs w:val="22"/>
        </w:rPr>
        <w:t>l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ca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44BEA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0A048F0E" w14:textId="1EC3349B" w:rsidR="001C0349" w:rsidRPr="00B44BEA" w:rsidRDefault="00B44BEA" w:rsidP="00B44BEA">
      <w:pPr>
        <w:spacing w:before="9"/>
        <w:ind w:left="2184"/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44BEA">
        <w:rPr>
          <w:rFonts w:asciiTheme="minorHAnsi" w:eastAsia="Calibri" w:hAnsiTheme="minorHAnsi" w:cstheme="minorHAnsi"/>
          <w:sz w:val="22"/>
          <w:szCs w:val="22"/>
        </w:rPr>
        <w:t>or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for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a am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44BEA">
        <w:rPr>
          <w:rFonts w:asciiTheme="minorHAnsi" w:eastAsia="Calibri" w:hAnsiTheme="minorHAnsi" w:cstheme="minorHAnsi"/>
          <w:sz w:val="22"/>
          <w:szCs w:val="22"/>
        </w:rPr>
        <w:t>iti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B44BEA">
        <w:rPr>
          <w:rFonts w:asciiTheme="minorHAnsi" w:eastAsia="Calibri" w:hAnsiTheme="minorHAnsi" w:cstheme="minorHAnsi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y</w:t>
      </w:r>
      <w:r w:rsidRPr="00B44BE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in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a sti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4BEA">
        <w:rPr>
          <w:rFonts w:asciiTheme="minorHAnsi" w:eastAsia="Calibri" w:hAnsiTheme="minorHAnsi" w:cstheme="minorHAnsi"/>
          <w:sz w:val="22"/>
          <w:szCs w:val="22"/>
        </w:rPr>
        <w:t>la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z w:val="22"/>
          <w:szCs w:val="22"/>
        </w:rPr>
        <w:t>al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ging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44BEA">
        <w:rPr>
          <w:rFonts w:asciiTheme="minorHAnsi" w:eastAsia="Calibri" w:hAnsiTheme="minorHAnsi" w:cstheme="minorHAnsi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6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z w:val="22"/>
          <w:szCs w:val="22"/>
        </w:rPr>
        <w:t>k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4BEA">
        <w:rPr>
          <w:rFonts w:asciiTheme="minorHAnsi" w:eastAsia="Calibri" w:hAnsiTheme="minorHAnsi" w:cstheme="minorHAnsi"/>
          <w:sz w:val="22"/>
          <w:szCs w:val="22"/>
        </w:rPr>
        <w:t>iro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nm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6BF0C734" w14:textId="77777777" w:rsidR="001C0349" w:rsidRPr="00B44BEA" w:rsidRDefault="001C0349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7"/>
        <w:gridCol w:w="3340"/>
        <w:gridCol w:w="2963"/>
        <w:gridCol w:w="2634"/>
      </w:tblGrid>
      <w:tr w:rsidR="001C0349" w:rsidRPr="00B44BEA" w14:paraId="5E2016D6" w14:textId="77777777" w:rsidTr="00B44BEA">
        <w:trPr>
          <w:trHeight w:hRule="exact" w:val="776"/>
        </w:trPr>
        <w:tc>
          <w:tcPr>
            <w:tcW w:w="1287" w:type="dxa"/>
          </w:tcPr>
          <w:p w14:paraId="0F16FBCC" w14:textId="77777777" w:rsidR="001C0349" w:rsidRPr="00B44BEA" w:rsidRDefault="00B44BEA">
            <w:pPr>
              <w:spacing w:before="97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Sk</w:t>
            </w:r>
            <w:r w:rsidRPr="00B44BEA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B44BEA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l</w:t>
            </w:r>
            <w:r w:rsidRPr="00B44BEA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l</w:t>
            </w:r>
            <w:r w:rsidRPr="00B44BEA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s</w:t>
            </w:r>
          </w:p>
        </w:tc>
        <w:tc>
          <w:tcPr>
            <w:tcW w:w="3340" w:type="dxa"/>
          </w:tcPr>
          <w:p w14:paraId="7FC675C8" w14:textId="77777777" w:rsidR="001C0349" w:rsidRPr="00B44BEA" w:rsidRDefault="00B44BEA">
            <w:pPr>
              <w:spacing w:before="57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Sa</w:t>
            </w:r>
            <w:r w:rsidRPr="00B44BEA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44BEA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  <w:p w14:paraId="7BA16E17" w14:textId="77777777" w:rsidR="001C0349" w:rsidRPr="00B44BEA" w:rsidRDefault="001C0349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09730B" w14:textId="77777777" w:rsidR="001C0349" w:rsidRPr="00B44BEA" w:rsidRDefault="00B44BEA">
            <w:pPr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B44BEA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bu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ne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44BEA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44BEA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g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rati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963" w:type="dxa"/>
          </w:tcPr>
          <w:p w14:paraId="348F7597" w14:textId="77777777" w:rsidR="001C0349" w:rsidRPr="00B44BEA" w:rsidRDefault="00B44BEA">
            <w:pPr>
              <w:spacing w:before="52"/>
              <w:ind w:left="51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Mana</w:t>
            </w:r>
            <w:r w:rsidRPr="00B44BEA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B44BEA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B44BEA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</w:p>
          <w:p w14:paraId="7E9F00C9" w14:textId="77777777" w:rsidR="001C0349" w:rsidRPr="00B44BEA" w:rsidRDefault="001C0349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EE248B" w14:textId="77777777" w:rsidR="001C0349" w:rsidRPr="00B44BEA" w:rsidRDefault="00B44BEA">
            <w:pPr>
              <w:ind w:left="51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J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oi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44BEA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634" w:type="dxa"/>
          </w:tcPr>
          <w:p w14:paraId="2EFCB659" w14:textId="77777777" w:rsidR="001C0349" w:rsidRPr="00B44BEA" w:rsidRDefault="00B44BEA">
            <w:pPr>
              <w:spacing w:before="28"/>
              <w:ind w:left="7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Pers</w:t>
            </w:r>
            <w:r w:rsidRPr="00B44BEA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ona</w:t>
            </w:r>
            <w:r w:rsidRPr="00B44BEA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</w:p>
          <w:p w14:paraId="2FEC439C" w14:textId="77777777" w:rsidR="001C0349" w:rsidRPr="00B44BEA" w:rsidRDefault="001C0349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EA71E5" w14:textId="77777777" w:rsidR="001C0349" w:rsidRPr="00B44BEA" w:rsidRDefault="00B44BEA">
            <w:pPr>
              <w:ind w:left="7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oub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ooti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</w:tr>
      <w:tr w:rsidR="001C0349" w:rsidRPr="00B44BEA" w14:paraId="56BF0F7A" w14:textId="77777777" w:rsidTr="00B44BEA">
        <w:trPr>
          <w:trHeight w:hRule="exact" w:val="733"/>
        </w:trPr>
        <w:tc>
          <w:tcPr>
            <w:tcW w:w="1287" w:type="dxa"/>
          </w:tcPr>
          <w:p w14:paraId="1018F5DF" w14:textId="77777777" w:rsidR="001C0349" w:rsidRPr="00B44BEA" w:rsidRDefault="001C03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40" w:type="dxa"/>
          </w:tcPr>
          <w:p w14:paraId="289D3598" w14:textId="77777777" w:rsidR="001C0349" w:rsidRPr="00B44BEA" w:rsidRDefault="00B44BEA">
            <w:pPr>
              <w:spacing w:line="220" w:lineRule="exact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Te</w:t>
            </w:r>
            <w:r w:rsidRPr="00B44BEA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em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B44BEA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k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  <w:p w14:paraId="321DC9EF" w14:textId="77777777" w:rsidR="001C0349" w:rsidRPr="00B44BEA" w:rsidRDefault="00B44BEA">
            <w:pPr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Mar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44BEA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telli</w:t>
            </w:r>
            <w:r w:rsidRPr="00B44BEA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</w:p>
          <w:p w14:paraId="3BD894C4" w14:textId="77777777" w:rsidR="001C0349" w:rsidRPr="00B44BEA" w:rsidRDefault="00B44BEA">
            <w:pPr>
              <w:spacing w:line="240" w:lineRule="exact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Mar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44BEA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963" w:type="dxa"/>
          </w:tcPr>
          <w:p w14:paraId="7ECFECDB" w14:textId="77777777" w:rsidR="001C0349" w:rsidRPr="00B44BEA" w:rsidRDefault="00B44BEA">
            <w:pPr>
              <w:spacing w:line="220" w:lineRule="exact"/>
              <w:ind w:left="51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Fin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cial</w:t>
            </w:r>
            <w:r w:rsidRPr="00B44BEA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orti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  <w:p w14:paraId="09BE7C9B" w14:textId="77777777" w:rsidR="001C0349" w:rsidRPr="00B44BEA" w:rsidRDefault="00B44BEA">
            <w:pPr>
              <w:ind w:left="51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Da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ase</w:t>
            </w:r>
            <w:r w:rsidRPr="00B44BEA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bu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ildi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  <w:p w14:paraId="6BBF0146" w14:textId="77777777" w:rsidR="001C0349" w:rsidRPr="00B44BEA" w:rsidRDefault="00B44BEA">
            <w:pPr>
              <w:spacing w:line="240" w:lineRule="exact"/>
              <w:ind w:left="51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Bra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44BEA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pu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634" w:type="dxa"/>
          </w:tcPr>
          <w:p w14:paraId="19A0D8C3" w14:textId="77777777" w:rsidR="001C0349" w:rsidRPr="00B44BEA" w:rsidRDefault="00B44BEA">
            <w:pPr>
              <w:spacing w:line="200" w:lineRule="exact"/>
              <w:ind w:left="7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B44BE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B44BE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B44BE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ss</w:t>
            </w:r>
            <w:r w:rsidRPr="00B44BE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io</w:t>
            </w:r>
            <w:r w:rsidRPr="00B44BE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B44BEA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B44BE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B44BE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B44BE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nn</w:t>
            </w:r>
            <w:r w:rsidRPr="00B44BE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</w:p>
          <w:p w14:paraId="4AA86DE8" w14:textId="77777777" w:rsidR="001C0349" w:rsidRPr="00B44BEA" w:rsidRDefault="00B44BEA">
            <w:pPr>
              <w:ind w:left="7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ica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</w:p>
          <w:p w14:paraId="3A8D388B" w14:textId="77777777" w:rsidR="001C0349" w:rsidRPr="00B44BEA" w:rsidRDefault="00B44BEA">
            <w:pPr>
              <w:ind w:left="7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Can</w:t>
            </w:r>
            <w:r w:rsidRPr="00B44BEA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nd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B44BEA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str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  <w:tr w:rsidR="001C0349" w:rsidRPr="00B44BEA" w14:paraId="02EF0CAE" w14:textId="77777777" w:rsidTr="00B44BEA">
        <w:trPr>
          <w:trHeight w:hRule="exact" w:val="1293"/>
        </w:trPr>
        <w:tc>
          <w:tcPr>
            <w:tcW w:w="1287" w:type="dxa"/>
          </w:tcPr>
          <w:p w14:paraId="7AC19322" w14:textId="77777777" w:rsidR="001C0349" w:rsidRPr="00B44BEA" w:rsidRDefault="001C03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40" w:type="dxa"/>
          </w:tcPr>
          <w:p w14:paraId="6F367B0E" w14:textId="77777777" w:rsidR="001C0349" w:rsidRPr="00B44BEA" w:rsidRDefault="00B44BEA">
            <w:pPr>
              <w:spacing w:line="220" w:lineRule="exact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ee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44BEA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B44BEA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44BEA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arg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181BC418" w14:textId="77777777" w:rsidR="001C0349" w:rsidRPr="00B44BEA" w:rsidRDefault="00B44BEA">
            <w:pPr>
              <w:spacing w:before="1"/>
              <w:ind w:left="788" w:right="57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Marketi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44BEA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44BEA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44BEA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ce A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44BEA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44BEA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ks A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ve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rt</w:t>
            </w:r>
            <w:r w:rsidRPr="00B44BEA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i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44BEA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44BEA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aig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963" w:type="dxa"/>
          </w:tcPr>
          <w:p w14:paraId="7C3E97DE" w14:textId="77777777" w:rsidR="001C0349" w:rsidRPr="00B44BEA" w:rsidRDefault="00B44BEA">
            <w:pPr>
              <w:spacing w:line="220" w:lineRule="exact"/>
              <w:ind w:left="51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Mo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44BEA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bud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</w:p>
          <w:p w14:paraId="085526F9" w14:textId="77777777" w:rsidR="001C0349" w:rsidRPr="00B44BEA" w:rsidRDefault="00B44BEA">
            <w:pPr>
              <w:spacing w:before="1"/>
              <w:ind w:left="512" w:right="67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44BEA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ma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44BEA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g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t I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ter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B44BEA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orti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g Co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lti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634" w:type="dxa"/>
          </w:tcPr>
          <w:p w14:paraId="45C4D3BB" w14:textId="77777777" w:rsidR="001C0349" w:rsidRPr="00B44BEA" w:rsidRDefault="00B44BEA">
            <w:pPr>
              <w:spacing w:line="200" w:lineRule="exact"/>
              <w:ind w:left="7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B44BE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w</w:t>
            </w:r>
            <w:r w:rsidRPr="00B44BE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B44BE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B44BE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B44BEA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B44BE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B44BE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B44BEA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B44BE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-</w:t>
            </w:r>
            <w:r w:rsidRPr="00B44BE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ac</w:t>
            </w:r>
            <w:r w:rsidRPr="00B44BEA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t</w:t>
            </w:r>
            <w:r w:rsidRPr="00B44BE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B44BE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B44BE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  <w:p w14:paraId="2AFB8C65" w14:textId="77777777" w:rsidR="001C0349" w:rsidRPr="00B44BEA" w:rsidRDefault="00B44BEA">
            <w:pPr>
              <w:spacing w:line="240" w:lineRule="exact"/>
              <w:ind w:left="7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hu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ia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tic</w:t>
            </w:r>
          </w:p>
          <w:p w14:paraId="0F45C1E8" w14:textId="77777777" w:rsidR="001C0349" w:rsidRPr="00B44BEA" w:rsidRDefault="00B44BEA">
            <w:pPr>
              <w:ind w:left="7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odu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B44BEA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ge</w:t>
            </w:r>
          </w:p>
          <w:p w14:paraId="022C9223" w14:textId="77777777" w:rsidR="001C0349" w:rsidRPr="00B44BEA" w:rsidRDefault="00B44BEA">
            <w:pPr>
              <w:ind w:left="7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44B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icati</w:t>
            </w:r>
            <w:r w:rsidRPr="00B44B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44BEA">
              <w:rPr>
                <w:rFonts w:asciiTheme="minorHAnsi" w:eastAsia="Calibr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skil</w:t>
            </w:r>
            <w:r w:rsidRPr="00B44BEA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B44BEA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</w:tbl>
    <w:p w14:paraId="27C61906" w14:textId="77777777" w:rsidR="001C0349" w:rsidRPr="00B44BEA" w:rsidRDefault="001C0349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75BAD34A" w14:textId="77777777" w:rsidR="001C0349" w:rsidRPr="00B44BEA" w:rsidRDefault="001C03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48A776" w14:textId="77777777" w:rsidR="001C0349" w:rsidRPr="00B44BEA" w:rsidRDefault="00B44BEA">
      <w:pPr>
        <w:spacing w:before="15"/>
        <w:ind w:left="237" w:right="44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b/>
          <w:i/>
          <w:spacing w:val="1"/>
          <w:position w:val="-5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b/>
          <w:i/>
          <w:spacing w:val="-1"/>
          <w:position w:val="-5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b/>
          <w:i/>
          <w:spacing w:val="-1"/>
          <w:position w:val="-5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 xml:space="preserve">r                         </w:t>
      </w:r>
      <w:r w:rsidRPr="00B44BEA">
        <w:rPr>
          <w:rFonts w:asciiTheme="minorHAnsi" w:eastAsia="Calibri" w:hAnsiTheme="minorHAnsi" w:cstheme="minorHAnsi"/>
          <w:b/>
          <w:i/>
          <w:spacing w:val="27"/>
          <w:position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MA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</w:t>
      </w:r>
      <w:r w:rsidRPr="00B44BEA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May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2007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-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w w:val="99"/>
          <w:sz w:val="22"/>
          <w:szCs w:val="22"/>
        </w:rPr>
        <w:t>Pre</w:t>
      </w:r>
      <w:r w:rsidRPr="00B44BEA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w w:val="99"/>
          <w:sz w:val="22"/>
          <w:szCs w:val="22"/>
        </w:rPr>
        <w:t>t</w:t>
      </w:r>
    </w:p>
    <w:p w14:paraId="4D4D0ACB" w14:textId="77777777" w:rsidR="001C0349" w:rsidRPr="00B44BEA" w:rsidRDefault="00B44BEA">
      <w:pPr>
        <w:spacing w:line="220" w:lineRule="exact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4BEA">
        <w:rPr>
          <w:rFonts w:asciiTheme="minorHAnsi" w:eastAsia="Calibri" w:hAnsiTheme="minorHAnsi" w:cstheme="minorHAnsi"/>
          <w:sz w:val="22"/>
          <w:szCs w:val="22"/>
        </w:rPr>
        <w:t>ra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ce</w:t>
      </w:r>
      <w:r w:rsidRPr="00B44BE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Co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1FA3FF0A" w14:textId="77777777" w:rsidR="001C0349" w:rsidRPr="00B44BEA" w:rsidRDefault="00B44BEA">
      <w:pPr>
        <w:spacing w:before="36" w:line="277" w:lineRule="auto"/>
        <w:ind w:left="2199" w:right="370"/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ns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44BEA">
        <w:rPr>
          <w:rFonts w:asciiTheme="minorHAnsi" w:eastAsia="Calibri" w:hAnsiTheme="minorHAnsi" w:cstheme="minorHAnsi"/>
          <w:sz w:val="22"/>
          <w:szCs w:val="22"/>
        </w:rPr>
        <w:t>le</w:t>
      </w:r>
      <w:r w:rsidRPr="00B44BEA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for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44BEA">
        <w:rPr>
          <w:rFonts w:asciiTheme="minorHAnsi" w:eastAsia="Calibri" w:hAnsiTheme="minorHAnsi" w:cstheme="minorHAnsi"/>
          <w:sz w:val="22"/>
          <w:szCs w:val="22"/>
        </w:rPr>
        <w:t>ormi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asks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44BEA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44BEA">
        <w:rPr>
          <w:rFonts w:asciiTheme="minorHAnsi" w:eastAsia="Calibri" w:hAnsiTheme="minorHAnsi" w:cstheme="minorHAnsi"/>
          <w:sz w:val="22"/>
          <w:szCs w:val="22"/>
        </w:rPr>
        <w:t>ill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nes</w:t>
      </w:r>
      <w:r w:rsidRPr="00B44BEA">
        <w:rPr>
          <w:rFonts w:asciiTheme="minorHAnsi" w:eastAsia="Calibri" w:hAnsiTheme="minorHAnsi" w:cstheme="minorHAnsi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opp</w:t>
      </w:r>
      <w:r w:rsidRPr="00B44BEA">
        <w:rPr>
          <w:rFonts w:asciiTheme="minorHAnsi" w:eastAsia="Calibri" w:hAnsiTheme="minorHAnsi" w:cstheme="minorHAnsi"/>
          <w:sz w:val="22"/>
          <w:szCs w:val="22"/>
        </w:rPr>
        <w:t>ort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44BEA">
        <w:rPr>
          <w:rFonts w:asciiTheme="minorHAnsi" w:eastAsia="Calibri" w:hAnsiTheme="minorHAnsi" w:cstheme="minorHAnsi"/>
          <w:sz w:val="22"/>
          <w:szCs w:val="22"/>
        </w:rPr>
        <w:t>ities</w:t>
      </w:r>
      <w:r w:rsidRPr="00B44BEA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in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w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ex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ti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sz w:val="22"/>
          <w:szCs w:val="22"/>
        </w:rPr>
        <w:t>arket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.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Al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in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rall</w:t>
      </w:r>
      <w:r w:rsidRPr="00B44BE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z w:val="22"/>
          <w:szCs w:val="22"/>
        </w:rPr>
        <w:t>ar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z w:val="22"/>
          <w:szCs w:val="22"/>
        </w:rPr>
        <w:t>f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B44BEA">
        <w:rPr>
          <w:rFonts w:asciiTheme="minorHAnsi" w:eastAsia="Calibri" w:hAnsiTheme="minorHAnsi" w:cstheme="minorHAnsi"/>
          <w:sz w:val="22"/>
          <w:szCs w:val="22"/>
        </w:rPr>
        <w:t>li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g,</w:t>
      </w:r>
      <w:r w:rsidRPr="00B44BE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sz w:val="22"/>
          <w:szCs w:val="22"/>
        </w:rPr>
        <w:t>ai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B44BEA">
        <w:rPr>
          <w:rFonts w:asciiTheme="minorHAnsi" w:eastAsia="Calibri" w:hAnsiTheme="minorHAnsi" w:cstheme="minorHAnsi"/>
          <w:sz w:val="22"/>
          <w:szCs w:val="22"/>
        </w:rPr>
        <w:t>lo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wor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la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44BEA">
        <w:rPr>
          <w:rFonts w:asciiTheme="minorHAnsi" w:eastAsia="Calibri" w:hAnsiTheme="minorHAnsi" w:cstheme="minorHAnsi"/>
          <w:sz w:val="22"/>
          <w:szCs w:val="22"/>
        </w:rPr>
        <w:t>ith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44BEA">
        <w:rPr>
          <w:rFonts w:asciiTheme="minorHAnsi" w:eastAsia="Calibri" w:hAnsiTheme="minorHAnsi" w:cstheme="minorHAnsi"/>
          <w:sz w:val="22"/>
          <w:szCs w:val="22"/>
        </w:rPr>
        <w:t>oth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ter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al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exter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al</w:t>
      </w:r>
      <w:r w:rsidRPr="00B44BE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z w:val="22"/>
          <w:szCs w:val="22"/>
        </w:rPr>
        <w:t>art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17BEEAF" w14:textId="77777777" w:rsidR="001C0349" w:rsidRPr="00B44BEA" w:rsidRDefault="00B44BEA">
      <w:pPr>
        <w:spacing w:before="96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4BE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Mai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a li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of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y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cli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z w:val="22"/>
          <w:szCs w:val="22"/>
        </w:rPr>
        <w:t>cco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44BEA">
        <w:rPr>
          <w:rFonts w:asciiTheme="minorHAnsi" w:eastAsia="Calibri" w:hAnsiTheme="minorHAnsi" w:cstheme="minorHAnsi"/>
          <w:sz w:val="22"/>
          <w:szCs w:val="22"/>
        </w:rPr>
        <w:t>ts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wor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4BEA">
        <w:rPr>
          <w:rFonts w:asciiTheme="minorHAnsi" w:eastAsia="Calibri" w:hAnsiTheme="minorHAnsi" w:cstheme="minorHAnsi"/>
          <w:sz w:val="22"/>
          <w:szCs w:val="22"/>
        </w:rPr>
        <w:t>lti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cl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A80976D" w14:textId="77777777" w:rsidR="001C0349" w:rsidRPr="00B44BEA" w:rsidRDefault="00B44BEA">
      <w:pPr>
        <w:spacing w:before="4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4BE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al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ter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ti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to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tify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5"/>
          <w:sz w:val="22"/>
          <w:szCs w:val="22"/>
        </w:rPr>
        <w:t>x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ct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ter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23E0125" w14:textId="77777777" w:rsidR="001C0349" w:rsidRPr="00B44BEA" w:rsidRDefault="00B44BEA">
      <w:pPr>
        <w:spacing w:before="6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4BE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Buildi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4BEA">
        <w:rPr>
          <w:rFonts w:asciiTheme="minorHAnsi" w:eastAsia="Calibri" w:hAnsiTheme="minorHAnsi" w:cstheme="minorHAnsi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ales</w:t>
      </w:r>
      <w:r w:rsidRPr="00B44BE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line</w:t>
      </w:r>
      <w:r w:rsidRPr="00B44BE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z w:val="22"/>
          <w:szCs w:val="22"/>
        </w:rPr>
        <w:t>f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opp</w:t>
      </w:r>
      <w:r w:rsidRPr="00B44BEA">
        <w:rPr>
          <w:rFonts w:asciiTheme="minorHAnsi" w:eastAsia="Calibri" w:hAnsiTheme="minorHAnsi" w:cstheme="minorHAnsi"/>
          <w:sz w:val="22"/>
          <w:szCs w:val="22"/>
        </w:rPr>
        <w:t>ort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44BEA">
        <w:rPr>
          <w:rFonts w:asciiTheme="minorHAnsi" w:eastAsia="Calibri" w:hAnsiTheme="minorHAnsi" w:cstheme="minorHAnsi"/>
          <w:sz w:val="22"/>
          <w:szCs w:val="22"/>
        </w:rPr>
        <w:t>ities</w:t>
      </w:r>
      <w:r w:rsidRPr="00B44BEA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44BEA">
        <w:rPr>
          <w:rFonts w:asciiTheme="minorHAnsi" w:eastAsia="Calibri" w:hAnsiTheme="minorHAnsi" w:cstheme="minorHAnsi"/>
          <w:sz w:val="22"/>
          <w:szCs w:val="22"/>
        </w:rPr>
        <w:t>at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will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4BEA">
        <w:rPr>
          <w:rFonts w:asciiTheme="minorHAnsi" w:eastAsia="Calibri" w:hAnsiTheme="minorHAnsi" w:cstheme="minorHAnsi"/>
          <w:sz w:val="22"/>
          <w:szCs w:val="22"/>
        </w:rPr>
        <w:t>re</w:t>
      </w:r>
      <w:r w:rsidRPr="00B44BE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sa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ar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ts</w:t>
      </w:r>
      <w:r w:rsidRPr="00B44BE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me</w:t>
      </w:r>
      <w:r w:rsidRPr="00B44BEA">
        <w:rPr>
          <w:rFonts w:asciiTheme="minorHAnsi" w:eastAsia="Calibri" w:hAnsiTheme="minorHAnsi" w:cstheme="minorHAnsi"/>
          <w:spacing w:val="8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FBECC65" w14:textId="77777777" w:rsidR="001C0349" w:rsidRPr="00B44BEA" w:rsidRDefault="00B44BEA">
      <w:pPr>
        <w:spacing w:before="4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4BE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Pr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z w:val="22"/>
          <w:szCs w:val="22"/>
        </w:rPr>
        <w:t>ac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44BEA">
        <w:rPr>
          <w:rFonts w:asciiTheme="minorHAnsi" w:eastAsia="Calibri" w:hAnsiTheme="minorHAnsi" w:cstheme="minorHAnsi"/>
          <w:sz w:val="22"/>
          <w:szCs w:val="22"/>
        </w:rPr>
        <w:t>ly</w:t>
      </w:r>
      <w:r w:rsidRPr="00B44BE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ki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com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rcial</w:t>
      </w:r>
      <w:r w:rsidRPr="00B44BE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opp</w:t>
      </w:r>
      <w:r w:rsidRPr="00B44BEA">
        <w:rPr>
          <w:rFonts w:asciiTheme="minorHAnsi" w:eastAsia="Calibri" w:hAnsiTheme="minorHAnsi" w:cstheme="minorHAnsi"/>
          <w:sz w:val="22"/>
          <w:szCs w:val="22"/>
        </w:rPr>
        <w:t>ort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44BEA">
        <w:rPr>
          <w:rFonts w:asciiTheme="minorHAnsi" w:eastAsia="Calibri" w:hAnsiTheme="minorHAnsi" w:cstheme="minorHAnsi"/>
          <w:sz w:val="22"/>
          <w:szCs w:val="22"/>
        </w:rPr>
        <w:t>ities</w:t>
      </w:r>
      <w:r w:rsidRPr="00B44BEA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z w:val="22"/>
          <w:szCs w:val="22"/>
        </w:rPr>
        <w:t>art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pacing w:val="5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5B42484" w14:textId="77777777" w:rsidR="001C0349" w:rsidRPr="00B44BEA" w:rsidRDefault="00B44BEA">
      <w:pPr>
        <w:spacing w:before="4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4BE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Pr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sz w:val="22"/>
          <w:szCs w:val="22"/>
        </w:rPr>
        <w:t>oti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lli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add</w:t>
      </w:r>
      <w:r w:rsidRPr="00B44BEA">
        <w:rPr>
          <w:rFonts w:asciiTheme="minorHAnsi" w:eastAsia="Calibri" w:hAnsiTheme="minorHAnsi" w:cstheme="minorHAnsi"/>
          <w:sz w:val="22"/>
          <w:szCs w:val="22"/>
        </w:rPr>
        <w:t>iti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al</w:t>
      </w:r>
      <w:r w:rsidRPr="00B44BE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B44BEA">
        <w:rPr>
          <w:rFonts w:asciiTheme="minorHAnsi" w:eastAsia="Calibri" w:hAnsiTheme="minorHAnsi" w:cstheme="minorHAnsi"/>
          <w:sz w:val="22"/>
          <w:szCs w:val="22"/>
        </w:rPr>
        <w:t>lica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io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cli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AE9D663" w14:textId="77777777" w:rsidR="001C0349" w:rsidRPr="00B44BEA" w:rsidRDefault="00B44BEA">
      <w:pPr>
        <w:spacing w:before="5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4BE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Pr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real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tic</w:t>
      </w:r>
      <w:r w:rsidRPr="00B44BE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z w:val="22"/>
          <w:szCs w:val="22"/>
        </w:rPr>
        <w:t>la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B44BEA">
        <w:rPr>
          <w:rFonts w:asciiTheme="minorHAnsi" w:eastAsia="Calibri" w:hAnsiTheme="minorHAnsi" w:cstheme="minorHAnsi"/>
          <w:sz w:val="22"/>
          <w:szCs w:val="22"/>
        </w:rPr>
        <w:t>or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ca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44BEA">
        <w:rPr>
          <w:rFonts w:asciiTheme="minorHAnsi" w:eastAsia="Calibri" w:hAnsiTheme="minorHAnsi" w:cstheme="minorHAnsi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7D2662A" w14:textId="77777777" w:rsidR="001C0349" w:rsidRPr="00B44BEA" w:rsidRDefault="00B44BEA">
      <w:pPr>
        <w:spacing w:before="4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4BE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ali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with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z w:val="22"/>
          <w:szCs w:val="22"/>
        </w:rPr>
        <w:t>ll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z w:val="22"/>
          <w:szCs w:val="22"/>
        </w:rPr>
        <w:t>f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a mar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ti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z w:val="22"/>
          <w:szCs w:val="22"/>
        </w:rPr>
        <w:t>aig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DA616B3" w14:textId="77777777" w:rsidR="001C0349" w:rsidRPr="00B44BEA" w:rsidRDefault="00B44BEA">
      <w:pPr>
        <w:spacing w:before="4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4BE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4BEA">
        <w:rPr>
          <w:rFonts w:asciiTheme="minorHAnsi" w:eastAsia="Calibri" w:hAnsiTheme="minorHAnsi" w:cstheme="minorHAnsi"/>
          <w:sz w:val="22"/>
          <w:szCs w:val="22"/>
        </w:rPr>
        <w:t>ri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complia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with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z w:val="22"/>
          <w:szCs w:val="22"/>
        </w:rPr>
        <w:t>ll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z w:val="22"/>
          <w:szCs w:val="22"/>
        </w:rPr>
        <w:t>gr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7C1A8C4" w14:textId="77777777" w:rsidR="001C0349" w:rsidRPr="00B44BEA" w:rsidRDefault="00B44BEA">
      <w:pPr>
        <w:spacing w:before="7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4BE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Lea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z w:val="22"/>
          <w:szCs w:val="22"/>
        </w:rPr>
        <w:t>je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ag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ac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4BEA">
        <w:rPr>
          <w:rFonts w:asciiTheme="minorHAnsi" w:eastAsia="Calibri" w:hAnsiTheme="minorHAnsi" w:cstheme="minorHAnsi"/>
          <w:sz w:val="22"/>
          <w:szCs w:val="22"/>
        </w:rPr>
        <w:t>it</w:t>
      </w:r>
      <w:r w:rsidRPr="00B44BEA">
        <w:rPr>
          <w:rFonts w:asciiTheme="minorHAnsi" w:eastAsia="Calibri" w:hAnsiTheme="minorHAnsi" w:cstheme="minorHAnsi"/>
          <w:spacing w:val="4"/>
          <w:sz w:val="22"/>
          <w:szCs w:val="22"/>
        </w:rPr>
        <w:t>y</w:t>
      </w:r>
      <w:r w:rsidRPr="00B44BE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B745BF1" w14:textId="77777777" w:rsidR="001C0349" w:rsidRPr="00B44BEA" w:rsidRDefault="001C0349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79F8063D" w14:textId="77777777" w:rsidR="001C0349" w:rsidRPr="00B44BEA" w:rsidRDefault="001C03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143C42" w14:textId="77777777" w:rsidR="001C0349" w:rsidRPr="00B44BEA" w:rsidRDefault="00B44BEA">
      <w:pPr>
        <w:spacing w:before="15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MA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</w:t>
      </w:r>
      <w:r w:rsidRPr="00B44BEA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F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b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2006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–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sz w:val="22"/>
          <w:szCs w:val="22"/>
        </w:rPr>
        <w:t>ay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2007</w:t>
      </w:r>
    </w:p>
    <w:p w14:paraId="1258919C" w14:textId="77777777" w:rsidR="001C0349" w:rsidRPr="00B44BEA" w:rsidRDefault="00B44BEA">
      <w:pPr>
        <w:spacing w:before="36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z w:val="22"/>
          <w:szCs w:val="22"/>
        </w:rPr>
        <w:t>il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W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z w:val="22"/>
          <w:szCs w:val="22"/>
        </w:rPr>
        <w:t>ol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ale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AD6DB25" w14:textId="77777777" w:rsidR="001C0349" w:rsidRPr="00B44BEA" w:rsidRDefault="001C03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A2139A" w14:textId="77777777" w:rsidR="001C0349" w:rsidRPr="00B44BEA" w:rsidRDefault="001C0349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  <w:sectPr w:rsidR="001C0349" w:rsidRPr="00B44BEA">
          <w:type w:val="continuous"/>
          <w:pgSz w:w="12240" w:h="15840"/>
          <w:pgMar w:top="660" w:right="880" w:bottom="280" w:left="900" w:header="720" w:footer="720" w:gutter="0"/>
          <w:cols w:space="720"/>
        </w:sectPr>
      </w:pPr>
    </w:p>
    <w:p w14:paraId="17D6C9D9" w14:textId="77777777" w:rsidR="001C0349" w:rsidRPr="00B44BEA" w:rsidRDefault="00B44BEA">
      <w:pPr>
        <w:spacing w:before="32"/>
        <w:ind w:left="293" w:right="-53"/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hAnsiTheme="minorHAnsi" w:cstheme="minorHAnsi"/>
          <w:sz w:val="22"/>
          <w:szCs w:val="22"/>
        </w:rPr>
        <w:pict w14:anchorId="00BB823E">
          <v:group id="_x0000_s1034" style="position:absolute;left:0;text-align:left;margin-left:58.75pt;margin-top:-10.15pt;width:503.6pt;height:.05pt;z-index:-251657728;mso-position-horizontal-relative:page" coordorigin="1175,-203" coordsize="10072,1">
            <v:shape id="_x0000_s1035" style="position:absolute;left:1175;top:-203;width:10072;height:1" coordorigin="1175,-203" coordsize="10072,1" path="m1175,-203r10072,1e" filled="f" strokecolor="#928852">
              <v:path arrowok="t"/>
            </v:shape>
            <w10:wrap anchorx="page"/>
          </v:group>
        </w:pict>
      </w:r>
      <w:r w:rsidRPr="00B44BEA">
        <w:rPr>
          <w:rFonts w:asciiTheme="minorHAnsi" w:hAnsiTheme="minorHAnsi" w:cstheme="minorHAnsi"/>
          <w:sz w:val="22"/>
          <w:szCs w:val="22"/>
        </w:rPr>
        <w:pict w14:anchorId="34803B13">
          <v:group id="_x0000_s1032" style="position:absolute;left:0;text-align:left;margin-left:59.25pt;margin-top:721.5pt;width:503.1pt;height:.05pt;z-index:-251656704;mso-position-horizontal-relative:page;mso-position-vertical-relative:page" coordorigin="1185,14430" coordsize="10062,1">
            <v:shape id="_x0000_s1033" style="position:absolute;left:1185;top:14430;width:10062;height:1" coordorigin="1185,14430" coordsize="10062,1" path="m1185,14430r10062,1e" filled="f" strokecolor="#928852">
              <v:path arrowok="t"/>
            </v:shape>
            <w10:wrap anchorx="page" anchory="page"/>
          </v:group>
        </w:pict>
      </w:r>
      <w:r w:rsidRPr="00B44BEA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</w:p>
    <w:p w14:paraId="260A4793" w14:textId="77777777" w:rsidR="001C0349" w:rsidRPr="00B44BEA" w:rsidRDefault="00B44BEA">
      <w:pPr>
        <w:spacing w:before="15"/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hAnsiTheme="minorHAnsi" w:cstheme="minorHAnsi"/>
          <w:sz w:val="22"/>
          <w:szCs w:val="22"/>
        </w:rPr>
        <w:br w:type="column"/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Nun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on</w:t>
      </w:r>
      <w:r w:rsidRPr="00B44BE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U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 xml:space="preserve">ity                     </w:t>
      </w:r>
      <w:r w:rsidRPr="00B44BEA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20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0</w:t>
      </w:r>
      <w:r w:rsidRPr="00B44BEA">
        <w:rPr>
          <w:rFonts w:asciiTheme="minorHAnsi" w:eastAsia="Calibri" w:hAnsiTheme="minorHAnsi" w:cstheme="minorHAnsi"/>
          <w:sz w:val="22"/>
          <w:szCs w:val="22"/>
        </w:rPr>
        <w:t>3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–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2006</w:t>
      </w:r>
    </w:p>
    <w:p w14:paraId="73689FA7" w14:textId="77777777" w:rsidR="001C0349" w:rsidRPr="00B44BEA" w:rsidRDefault="00B44BEA">
      <w:pPr>
        <w:spacing w:before="36"/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z w:val="22"/>
          <w:szCs w:val="22"/>
        </w:rPr>
        <w:t>il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Ma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ag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BA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(H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0FC1ADED" w14:textId="77777777" w:rsidR="001C0349" w:rsidRPr="00B44BEA" w:rsidRDefault="001C0349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43A1213" w14:textId="77777777" w:rsidR="001C0349" w:rsidRPr="00B44BEA" w:rsidRDefault="001C03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D4267E" w14:textId="77777777" w:rsidR="001C0349" w:rsidRPr="00B44BEA" w:rsidRDefault="00B44BEA">
      <w:pPr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Nun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on</w:t>
      </w:r>
      <w:r w:rsidRPr="00B44BE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Coll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 xml:space="preserve">ge                           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2001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–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2003</w:t>
      </w:r>
    </w:p>
    <w:p w14:paraId="6FD55D1A" w14:textId="77777777" w:rsidR="001C0349" w:rsidRPr="00B44BEA" w:rsidRDefault="00B44BEA">
      <w:pPr>
        <w:spacing w:before="39" w:line="240" w:lineRule="exact"/>
        <w:rPr>
          <w:rFonts w:asciiTheme="minorHAnsi" w:eastAsia="Calibri" w:hAnsiTheme="minorHAnsi" w:cstheme="minorHAnsi"/>
          <w:sz w:val="22"/>
          <w:szCs w:val="22"/>
        </w:rPr>
        <w:sectPr w:rsidR="001C0349" w:rsidRPr="00B44BEA">
          <w:type w:val="continuous"/>
          <w:pgSz w:w="12240" w:h="15840"/>
          <w:pgMar w:top="660" w:right="880" w:bottom="280" w:left="900" w:header="720" w:footer="720" w:gutter="0"/>
          <w:cols w:num="2" w:space="720" w:equalWidth="0">
            <w:col w:w="1181" w:space="1004"/>
            <w:col w:w="8275"/>
          </w:cols>
        </w:sectPr>
      </w:pP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level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 xml:space="preserve">:   </w:t>
      </w:r>
      <w:r w:rsidRPr="00B44BEA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Math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(A)</w:t>
      </w:r>
      <w:r w:rsidRPr="00B44BEA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B44BEA">
        <w:rPr>
          <w:rFonts w:asciiTheme="minorHAnsi" w:eastAsia="Calibri" w:hAnsiTheme="minorHAnsi" w:cstheme="minorHAnsi"/>
          <w:sz w:val="22"/>
          <w:szCs w:val="22"/>
        </w:rPr>
        <w:t>gli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B44BEA">
        <w:rPr>
          <w:rFonts w:asciiTheme="minorHAnsi" w:eastAsia="Calibri" w:hAnsiTheme="minorHAnsi" w:cstheme="minorHAnsi"/>
          <w:sz w:val="22"/>
          <w:szCs w:val="22"/>
        </w:rPr>
        <w:t xml:space="preserve">C) </w:t>
      </w:r>
      <w:r w:rsidRPr="00B44BEA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Phy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ics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B44BEA">
        <w:rPr>
          <w:rFonts w:asciiTheme="minorHAnsi" w:eastAsia="Calibri" w:hAnsiTheme="minorHAnsi" w:cstheme="minorHAnsi"/>
          <w:sz w:val="22"/>
          <w:szCs w:val="22"/>
        </w:rPr>
        <w:t xml:space="preserve">B)   </w:t>
      </w:r>
      <w:r w:rsidRPr="00B44BEA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sz w:val="22"/>
          <w:szCs w:val="22"/>
        </w:rPr>
        <w:t>ra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B44BEA">
        <w:rPr>
          <w:rFonts w:asciiTheme="minorHAnsi" w:eastAsia="Calibri" w:hAnsiTheme="minorHAnsi" w:cstheme="minorHAnsi"/>
          <w:sz w:val="22"/>
          <w:szCs w:val="22"/>
        </w:rPr>
        <w:t>y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(D)</w:t>
      </w:r>
    </w:p>
    <w:p w14:paraId="6761AA86" w14:textId="77777777" w:rsidR="001C0349" w:rsidRPr="00B44BEA" w:rsidRDefault="00B44BEA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  <w:r w:rsidRPr="00B44BEA">
        <w:rPr>
          <w:rFonts w:asciiTheme="minorHAnsi" w:hAnsiTheme="minorHAnsi" w:cstheme="minorHAnsi"/>
          <w:sz w:val="22"/>
          <w:szCs w:val="22"/>
        </w:rPr>
        <w:pict w14:anchorId="3667045F">
          <v:group id="_x0000_s1029" style="position:absolute;margin-left:0;margin-top:0;width:612pt;height:6.25pt;z-index:-251661824;mso-position-horizontal-relative:page;mso-position-vertical-relative:page" coordsize="12240,125">
            <v:shape id="_x0000_s1031" style="position:absolute;width:12240;height:115" coordsize="12240,115" path="m12240,115r,-115l,,,115r12240,xe" fillcolor="#7e7e7e" stroked="f">
              <v:path arrowok="t"/>
            </v:shape>
            <v:shape id="_x0000_s1030" style="position:absolute;width:12240;height:115" coordsize="12240,115" path="m12240,115l,115,,,12240,r,115xe" filled="f">
              <v:path arrowok="t"/>
            </v:shape>
            <w10:wrap anchorx="page" anchory="page"/>
          </v:group>
        </w:pict>
      </w:r>
    </w:p>
    <w:p w14:paraId="28D7CF17" w14:textId="77777777" w:rsidR="001C0349" w:rsidRPr="00B44BEA" w:rsidRDefault="001C03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307B38" w14:textId="77777777" w:rsidR="001C0349" w:rsidRPr="00B44BEA" w:rsidRDefault="001C03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F419B1" w14:textId="77777777" w:rsidR="001C0349" w:rsidRPr="00B44BEA" w:rsidRDefault="001C03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8A6901" w14:textId="77777777" w:rsidR="001C0349" w:rsidRPr="00B44BEA" w:rsidRDefault="00B44BEA">
      <w:pPr>
        <w:spacing w:before="14"/>
        <w:ind w:left="329"/>
        <w:rPr>
          <w:rFonts w:asciiTheme="minorHAnsi" w:eastAsia="Calibri" w:hAnsiTheme="minorHAnsi" w:cstheme="minorHAnsi"/>
          <w:sz w:val="22"/>
          <w:szCs w:val="22"/>
        </w:rPr>
        <w:sectPr w:rsidR="001C0349" w:rsidRPr="00B44BEA">
          <w:type w:val="continuous"/>
          <w:pgSz w:w="12240" w:h="15840"/>
          <w:pgMar w:top="660" w:right="880" w:bottom="280" w:left="900" w:header="720" w:footer="720" w:gutter="0"/>
          <w:cols w:space="720"/>
        </w:sectPr>
      </w:pPr>
      <w:r w:rsidRPr="00B44BEA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Refe</w:t>
      </w:r>
      <w:r w:rsidRPr="00B44BEA">
        <w:rPr>
          <w:rFonts w:asciiTheme="minorHAnsi" w:eastAsia="Calibri" w:hAnsiTheme="minorHAnsi" w:cstheme="minorHAnsi"/>
          <w:b/>
          <w:i/>
          <w:spacing w:val="-2"/>
          <w:position w:val="1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b/>
          <w:i/>
          <w:spacing w:val="1"/>
          <w:position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 xml:space="preserve">ces                 </w:t>
      </w:r>
      <w:r w:rsidRPr="00B44BEA">
        <w:rPr>
          <w:rFonts w:asciiTheme="minorHAnsi" w:eastAsia="Calibri" w:hAnsiTheme="minorHAnsi" w:cstheme="minorHAnsi"/>
          <w:b/>
          <w:i/>
          <w:spacing w:val="10"/>
          <w:position w:val="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4BEA">
        <w:rPr>
          <w:rFonts w:asciiTheme="minorHAnsi" w:eastAsia="Calibri" w:hAnsiTheme="minorHAnsi" w:cstheme="minorHAnsi"/>
          <w:sz w:val="22"/>
          <w:szCs w:val="22"/>
        </w:rPr>
        <w:t>ail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B44BEA">
        <w:rPr>
          <w:rFonts w:asciiTheme="minorHAnsi" w:eastAsia="Calibri" w:hAnsiTheme="minorHAnsi" w:cstheme="minorHAnsi"/>
          <w:sz w:val="22"/>
          <w:szCs w:val="22"/>
        </w:rPr>
        <w:t>le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que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1BEB0CB4" w14:textId="77777777" w:rsidR="001C0349" w:rsidRPr="00B44BEA" w:rsidRDefault="00B44BEA">
      <w:pPr>
        <w:spacing w:before="95"/>
        <w:ind w:left="148"/>
        <w:rPr>
          <w:rFonts w:asciiTheme="minorHAnsi" w:hAnsiTheme="minorHAnsi" w:cstheme="minorHAnsi"/>
          <w:sz w:val="22"/>
          <w:szCs w:val="22"/>
        </w:rPr>
      </w:pPr>
      <w:r w:rsidRPr="00B44BEA">
        <w:rPr>
          <w:rFonts w:asciiTheme="minorHAnsi" w:hAnsiTheme="minorHAnsi" w:cstheme="minorHAnsi"/>
          <w:sz w:val="22"/>
          <w:szCs w:val="22"/>
        </w:rPr>
        <w:lastRenderedPageBreak/>
        <w:pict w14:anchorId="291F85E5">
          <v:group id="_x0000_s1027" style="position:absolute;left:0;text-align:left;margin-left:57pt;margin-top:59.25pt;width:483pt;height:0;z-index:-251655680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  <w:r w:rsidRPr="00B44BEA">
        <w:rPr>
          <w:rFonts w:asciiTheme="minorHAnsi" w:hAnsiTheme="minorHAnsi" w:cstheme="minorHAnsi"/>
          <w:sz w:val="22"/>
          <w:szCs w:val="22"/>
        </w:rPr>
        <w:pict w14:anchorId="396068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95pt;height:33.65pt">
            <v:imagedata r:id="rId5" o:title=""/>
          </v:shape>
        </w:pict>
      </w:r>
    </w:p>
    <w:p w14:paraId="235317DB" w14:textId="77777777" w:rsidR="001C0349" w:rsidRPr="00B44BEA" w:rsidRDefault="001C034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5C6E474" w14:textId="77777777" w:rsidR="001C0349" w:rsidRPr="00B44BEA" w:rsidRDefault="001C03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37234F" w14:textId="77777777" w:rsidR="001C0349" w:rsidRPr="00B44BEA" w:rsidRDefault="00B44BEA">
      <w:pPr>
        <w:spacing w:before="15"/>
        <w:ind w:left="115"/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b/>
          <w:spacing w:val="1"/>
          <w:sz w:val="22"/>
          <w:szCs w:val="22"/>
        </w:rPr>
        <w:t>op</w:t>
      </w:r>
      <w:r w:rsidRPr="00B44BEA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B44BE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ig</w:t>
      </w:r>
      <w:r w:rsidRPr="00B44BEA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b/>
          <w:sz w:val="22"/>
          <w:szCs w:val="22"/>
        </w:rPr>
        <w:t>fo</w:t>
      </w:r>
      <w:r w:rsidRPr="00B44BEA">
        <w:rPr>
          <w:rFonts w:asciiTheme="minorHAnsi" w:eastAsia="Calibri" w:hAnsiTheme="minorHAnsi" w:cstheme="minorHAnsi"/>
          <w:b/>
          <w:spacing w:val="1"/>
          <w:sz w:val="22"/>
          <w:szCs w:val="22"/>
        </w:rPr>
        <w:t>rm</w:t>
      </w:r>
      <w:r w:rsidRPr="00B44BEA">
        <w:rPr>
          <w:rFonts w:asciiTheme="minorHAnsi" w:eastAsia="Calibri" w:hAnsiTheme="minorHAnsi" w:cstheme="minorHAnsi"/>
          <w:b/>
          <w:sz w:val="22"/>
          <w:szCs w:val="22"/>
        </w:rPr>
        <w:t>ation</w:t>
      </w:r>
      <w:r w:rsidRPr="00B44BEA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B44BEA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44BEA">
        <w:rPr>
          <w:rFonts w:asciiTheme="minorHAnsi" w:eastAsia="Calibri" w:hAnsiTheme="minorHAnsi" w:cstheme="minorHAnsi"/>
          <w:b/>
          <w:sz w:val="22"/>
          <w:szCs w:val="22"/>
        </w:rPr>
        <w:t>ea</w:t>
      </w:r>
      <w:r w:rsidRPr="00B44BEA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b/>
          <w:sz w:val="22"/>
          <w:szCs w:val="22"/>
        </w:rPr>
        <w:t>ead</w:t>
      </w:r>
    </w:p>
    <w:p w14:paraId="3052807E" w14:textId="77777777" w:rsidR="001C0349" w:rsidRPr="00B44BEA" w:rsidRDefault="00B44BEA">
      <w:pPr>
        <w:spacing w:before="36" w:line="276" w:lineRule="auto"/>
        <w:ind w:left="115" w:right="67"/>
        <w:rPr>
          <w:rFonts w:asciiTheme="minorHAnsi" w:eastAsia="Calibri" w:hAnsiTheme="minorHAnsi" w:cstheme="minorHAnsi"/>
          <w:sz w:val="22"/>
          <w:szCs w:val="22"/>
        </w:rPr>
      </w:pPr>
      <w:r w:rsidRPr="00B44BEA">
        <w:rPr>
          <w:rFonts w:asciiTheme="minorHAnsi" w:eastAsia="Calibri" w:hAnsiTheme="minorHAnsi" w:cstheme="minorHAnsi"/>
          <w:sz w:val="22"/>
          <w:szCs w:val="22"/>
        </w:rPr>
        <w:t>©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Acco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Ma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ager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sz w:val="22"/>
          <w:szCs w:val="22"/>
        </w:rPr>
        <w:t>V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z w:val="22"/>
          <w:szCs w:val="22"/>
        </w:rPr>
        <w:t>la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z w:val="22"/>
          <w:szCs w:val="22"/>
        </w:rPr>
        <w:t>s t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c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opy</w:t>
      </w:r>
      <w:r w:rsidRPr="00B44BEA">
        <w:rPr>
          <w:rFonts w:asciiTheme="minorHAnsi" w:eastAsia="Calibri" w:hAnsiTheme="minorHAnsi" w:cstheme="minorHAnsi"/>
          <w:sz w:val="22"/>
          <w:szCs w:val="22"/>
        </w:rPr>
        <w:t>rig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of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44BEA">
        <w:rPr>
          <w:rFonts w:asciiTheme="minorHAnsi" w:eastAsia="Calibri" w:hAnsiTheme="minorHAnsi" w:cstheme="minorHAnsi"/>
          <w:sz w:val="22"/>
          <w:szCs w:val="22"/>
        </w:rPr>
        <w:t>j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z w:val="22"/>
          <w:szCs w:val="22"/>
        </w:rPr>
        <w:t>b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44BEA">
        <w:rPr>
          <w:rFonts w:asciiTheme="minorHAnsi" w:eastAsia="Calibri" w:hAnsiTheme="minorHAnsi" w:cstheme="minorHAnsi"/>
          <w:sz w:val="22"/>
          <w:szCs w:val="22"/>
        </w:rPr>
        <w:t>td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2012.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Job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rs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z w:val="22"/>
          <w:szCs w:val="22"/>
        </w:rPr>
        <w:t>y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lo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4BEA">
        <w:rPr>
          <w:rFonts w:asciiTheme="minorHAnsi" w:eastAsia="Calibri" w:hAnsiTheme="minorHAnsi" w:cstheme="minorHAnsi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44BEA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z w:val="22"/>
          <w:szCs w:val="22"/>
        </w:rPr>
        <w:t>artic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4BEA">
        <w:rPr>
          <w:rFonts w:asciiTheme="minorHAnsi" w:eastAsia="Calibri" w:hAnsiTheme="minorHAnsi" w:cstheme="minorHAnsi"/>
          <w:sz w:val="22"/>
          <w:szCs w:val="22"/>
        </w:rPr>
        <w:t>lar</w:t>
      </w:r>
      <w:r w:rsidRPr="00B44BE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CV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x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for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al</w:t>
      </w:r>
      <w:r w:rsidRPr="00B44BE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lp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B44BEA">
        <w:rPr>
          <w:rFonts w:asciiTheme="minorHAnsi" w:eastAsia="Calibri" w:hAnsiTheme="minorHAnsi" w:cstheme="minorHAnsi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B44BEA">
        <w:rPr>
          <w:rFonts w:asciiTheme="minorHAnsi" w:eastAsia="Calibri" w:hAnsiTheme="minorHAnsi" w:cstheme="minorHAnsi"/>
          <w:sz w:val="22"/>
          <w:szCs w:val="22"/>
        </w:rPr>
        <w:t>rite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ir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44BEA">
        <w:rPr>
          <w:rFonts w:asciiTheme="minorHAnsi" w:eastAsia="Calibri" w:hAnsiTheme="minorHAnsi" w:cstheme="minorHAnsi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.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44BEA">
        <w:rPr>
          <w:rFonts w:asciiTheme="minorHAnsi" w:eastAsia="Calibri" w:hAnsiTheme="minorHAnsi" w:cstheme="minorHAnsi"/>
          <w:sz w:val="22"/>
          <w:szCs w:val="22"/>
        </w:rPr>
        <w:t>ou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z w:val="22"/>
          <w:szCs w:val="22"/>
        </w:rPr>
        <w:t>re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mo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z w:val="22"/>
          <w:szCs w:val="22"/>
        </w:rPr>
        <w:t>lc</w:t>
      </w:r>
      <w:r w:rsidRPr="00B44BEA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li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k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z w:val="22"/>
          <w:szCs w:val="22"/>
        </w:rPr>
        <w:t>to a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z w:val="22"/>
          <w:szCs w:val="22"/>
        </w:rPr>
        <w:t>y</w:t>
      </w:r>
      <w:r w:rsidRPr="00B44BE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sz w:val="22"/>
          <w:szCs w:val="22"/>
        </w:rPr>
        <w:t>age</w:t>
      </w:r>
      <w:r w:rsidRPr="00B44BE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B44BEA">
        <w:rPr>
          <w:rFonts w:asciiTheme="minorHAnsi" w:eastAsia="Calibri" w:hAnsiTheme="minorHAnsi" w:cstheme="minorHAnsi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sz w:val="22"/>
          <w:szCs w:val="22"/>
        </w:rPr>
        <w:t>ite</w:t>
      </w:r>
      <w:r w:rsidRPr="00B44BE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FF"/>
          <w:spacing w:val="-43"/>
          <w:sz w:val="22"/>
          <w:szCs w:val="22"/>
        </w:rPr>
        <w:t xml:space="preserve"> </w:t>
      </w:r>
      <w:hyperlink r:id="rId6">
        <w:r w:rsidRPr="00B44BEA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www</w:t>
        </w:r>
        <w:r w:rsidRPr="00B44BEA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.</w:t>
        </w:r>
        <w:r w:rsidRPr="00B44BEA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d</w:t>
        </w:r>
        <w:r w:rsidRPr="00B44BEA">
          <w:rPr>
            <w:rFonts w:asciiTheme="minorHAnsi" w:eastAsia="Calibri" w:hAnsiTheme="minorHAnsi" w:cstheme="minorHAnsi"/>
            <w:color w:val="0000FF"/>
            <w:spacing w:val="3"/>
            <w:sz w:val="22"/>
            <w:szCs w:val="22"/>
            <w:u w:val="single" w:color="0000FF"/>
          </w:rPr>
          <w:t>a</w:t>
        </w:r>
        <w:r w:rsidRPr="00B44BEA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y</w:t>
        </w:r>
        <w:r w:rsidRPr="00B44BEA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j</w:t>
        </w:r>
        <w:r w:rsidRPr="00B44BEA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ob</w:t>
        </w:r>
        <w:r w:rsidRPr="00B44BEA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.co</w:t>
        </w:r>
        <w:r w:rsidRPr="00B44BEA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B44BEA">
          <w:rPr>
            <w:rFonts w:asciiTheme="minorHAnsi" w:eastAsia="Calibri" w:hAnsiTheme="minorHAnsi" w:cstheme="minorHAnsi"/>
            <w:color w:val="000000"/>
            <w:sz w:val="22"/>
            <w:szCs w:val="22"/>
          </w:rPr>
          <w:t>.</w:t>
        </w:r>
        <w:r w:rsidRPr="00B44BEA">
          <w:rPr>
            <w:rFonts w:asciiTheme="minorHAnsi" w:eastAsia="Calibri" w:hAnsiTheme="minorHAnsi" w:cstheme="minorHAnsi"/>
            <w:color w:val="000000"/>
            <w:spacing w:val="-15"/>
            <w:sz w:val="22"/>
            <w:szCs w:val="22"/>
          </w:rPr>
          <w:t xml:space="preserve"> </w:t>
        </w:r>
        <w:r w:rsidRPr="00B44BEA">
          <w:rPr>
            <w:rFonts w:asciiTheme="minorHAnsi" w:eastAsia="Calibri" w:hAnsiTheme="minorHAnsi" w:cstheme="minorHAnsi"/>
            <w:color w:val="000000"/>
            <w:spacing w:val="1"/>
            <w:sz w:val="22"/>
            <w:szCs w:val="22"/>
          </w:rPr>
          <w:t>H</w:t>
        </w:r>
      </w:hyperlink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w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ve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color w:val="000000"/>
          <w:spacing w:val="-7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is CV</w:t>
      </w:r>
      <w:r w:rsidRPr="00B44BEA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te</w:t>
      </w:r>
      <w:r w:rsidRPr="00B44BE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la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color w:val="000000"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color w:val="000000"/>
          <w:spacing w:val="3"/>
          <w:sz w:val="22"/>
          <w:szCs w:val="22"/>
        </w:rPr>
        <w:t>u</w:t>
      </w:r>
      <w:r w:rsidRPr="00B44BE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ot</w:t>
      </w:r>
      <w:r w:rsidRPr="00B44BEA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b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tri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bu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ted</w:t>
      </w:r>
      <w:r w:rsidRPr="00B44BEA">
        <w:rPr>
          <w:rFonts w:asciiTheme="minorHAnsi" w:eastAsia="Calibri" w:hAnsiTheme="minorHAnsi" w:cstheme="minorHAnsi"/>
          <w:color w:val="000000"/>
          <w:spacing w:val="-9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d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color w:val="000000"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v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ail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ab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le</w:t>
      </w:r>
      <w:r w:rsidRPr="00B44BEA">
        <w:rPr>
          <w:rFonts w:asciiTheme="minorHAnsi" w:eastAsia="Calibri" w:hAnsiTheme="minorHAnsi" w:cstheme="minorHAnsi"/>
          <w:color w:val="000000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r </w:t>
      </w:r>
      <w:r w:rsidRPr="00B44BE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we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bs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it</w:t>
      </w:r>
      <w:r w:rsidRPr="00B44BEA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color w:val="000000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wit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h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color w:val="000000"/>
          <w:spacing w:val="-5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rior</w:t>
      </w:r>
      <w:r w:rsidRPr="00B44BEA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rmi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io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  <w:r w:rsidRPr="00B44BEA">
        <w:rPr>
          <w:rFonts w:asciiTheme="minorHAnsi" w:eastAsia="Calibri" w:hAnsiTheme="minorHAnsi" w:cstheme="minorHAnsi"/>
          <w:color w:val="000000"/>
          <w:spacing w:val="-9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For</w:t>
      </w:r>
      <w:r w:rsidRPr="00B44BEA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y</w:t>
      </w:r>
      <w:r w:rsidRPr="00B44BEA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qu</w:t>
      </w:r>
      <w:r w:rsidRPr="00B44BE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es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ti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on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color w:val="000000"/>
          <w:spacing w:val="-9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la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g</w:t>
      </w:r>
      <w:r w:rsidRPr="00B44BEA">
        <w:rPr>
          <w:rFonts w:asciiTheme="minorHAnsi" w:eastAsia="Calibri" w:hAnsiTheme="minorHAnsi" w:cstheme="minorHAnsi"/>
          <w:color w:val="000000"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th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</w:t>
      </w:r>
      <w:r w:rsidRPr="00B44BE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f</w:t>
      </w:r>
      <w:r w:rsidRPr="00B44BEA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th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is</w:t>
      </w:r>
      <w:r w:rsidRPr="00B44BEA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te</w:t>
      </w:r>
      <w:r w:rsidRPr="00B44BE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l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color w:val="000000"/>
          <w:spacing w:val="-8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l</w:t>
      </w:r>
      <w:r w:rsidRPr="00B44BE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s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color w:val="000000"/>
          <w:spacing w:val="-6"/>
          <w:sz w:val="22"/>
          <w:szCs w:val="22"/>
        </w:rPr>
        <w:t xml:space="preserve"> 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B44BE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m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B44BEA">
        <w:rPr>
          <w:rFonts w:asciiTheme="minorHAnsi" w:eastAsia="Calibri" w:hAnsiTheme="minorHAnsi" w:cstheme="minorHAnsi"/>
          <w:color w:val="000000"/>
          <w:spacing w:val="3"/>
          <w:sz w:val="22"/>
          <w:szCs w:val="22"/>
        </w:rPr>
        <w:t>i</w:t>
      </w:r>
      <w:r w:rsidRPr="00B44BE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l: </w:t>
      </w:r>
      <w:hyperlink r:id="rId7">
        <w:r w:rsidRPr="00B44BEA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i</w:t>
        </w:r>
        <w:r w:rsidRPr="00B44BEA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n</w:t>
        </w:r>
        <w:r w:rsidRPr="00B44BEA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f</w:t>
        </w:r>
        <w:r w:rsidRPr="00B44BEA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o@d</w:t>
        </w:r>
        <w:r w:rsidRPr="00B44BEA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ay</w:t>
        </w:r>
        <w:r w:rsidRPr="00B44BEA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j</w:t>
        </w:r>
        <w:r w:rsidRPr="00B44BEA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ob</w:t>
        </w:r>
        <w:r w:rsidRPr="00B44BEA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.co</w:t>
        </w:r>
        <w:r w:rsidRPr="00B44BEA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B44BEA">
          <w:rPr>
            <w:rFonts w:asciiTheme="minorHAnsi" w:eastAsia="Calibri" w:hAnsiTheme="minorHAnsi" w:cstheme="minorHAnsi"/>
            <w:color w:val="000000"/>
            <w:sz w:val="22"/>
            <w:szCs w:val="22"/>
          </w:rPr>
          <w:t>.</w:t>
        </w:r>
      </w:hyperlink>
    </w:p>
    <w:sectPr w:rsidR="001C0349" w:rsidRPr="00B44BEA">
      <w:pgSz w:w="12240" w:h="15840"/>
      <w:pgMar w:top="1340" w:right="14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7676FE"/>
    <w:multiLevelType w:val="multilevel"/>
    <w:tmpl w:val="80DA8DC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349"/>
    <w:rsid w:val="001C0349"/>
    <w:rsid w:val="00B4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4CAF6659"/>
  <w15:docId w15:val="{551549CB-2618-420E-8E7D-C5CBC157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dayjob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483</Words>
  <Characters>2755</Characters>
  <Application>Microsoft Office Word</Application>
  <DocSecurity>0</DocSecurity>
  <Lines>22</Lines>
  <Paragraphs>6</Paragraphs>
  <ScaleCrop>false</ScaleCrop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2021-06-21T12:10:00Z</dcterms:created>
  <dcterms:modified xsi:type="dcterms:W3CDTF">2021-06-21T12:17:00Z</dcterms:modified>
</cp:coreProperties>
</file>